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69661E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69661E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9661E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9661E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9B13A8" w:rsidRDefault="00B0248B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г. Новокубанск</w:t>
                  </w:r>
                  <w:r w:rsidR="00BC38CE">
                    <w:rPr>
                      <w:i/>
                      <w:sz w:val="32"/>
                      <w:szCs w:val="32"/>
                      <w:u w:val="single"/>
                    </w:rPr>
                    <w:t>,</w:t>
                  </w:r>
                  <w:r w:rsidR="00AC6682">
                    <w:rPr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1F3A66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E802D3">
                    <w:rPr>
                      <w:i/>
                      <w:sz w:val="32"/>
                      <w:szCs w:val="32"/>
                      <w:u w:val="single"/>
                    </w:rPr>
                    <w:t>Красная</w:t>
                  </w:r>
                  <w:proofErr w:type="gramEnd"/>
                  <w:r w:rsidR="00E802D3">
                    <w:rPr>
                      <w:i/>
                      <w:sz w:val="32"/>
                      <w:szCs w:val="32"/>
                      <w:u w:val="single"/>
                    </w:rPr>
                    <w:t xml:space="preserve">, </w:t>
                  </w:r>
                  <w:r w:rsidR="00976F37">
                    <w:rPr>
                      <w:i/>
                      <w:sz w:val="32"/>
                      <w:szCs w:val="32"/>
                      <w:u w:val="single"/>
                      <w:lang w:val="en-US"/>
                    </w:rPr>
                    <w:t>5</w:t>
                  </w:r>
                  <w:r w:rsidR="00E802D3">
                    <w:rPr>
                      <w:i/>
                      <w:sz w:val="32"/>
                      <w:szCs w:val="32"/>
                      <w:u w:val="single"/>
                    </w:rPr>
                    <w:t>6</w:t>
                  </w:r>
                </w:p>
                <w:p w:rsidR="00E802D3" w:rsidRDefault="00E802D3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КН 23:21:0401001:46</w:t>
                  </w:r>
                  <w:r w:rsidR="00976F37">
                    <w:rPr>
                      <w:i/>
                      <w:sz w:val="32"/>
                      <w:szCs w:val="32"/>
                      <w:u w:val="single"/>
                      <w:lang w:val="en-US"/>
                    </w:rPr>
                    <w:t>5</w:t>
                  </w:r>
                  <w:r>
                    <w:rPr>
                      <w:i/>
                      <w:sz w:val="32"/>
                      <w:szCs w:val="32"/>
                      <w:u w:val="single"/>
                    </w:rPr>
                    <w:t>8</w:t>
                  </w:r>
                </w:p>
                <w:p w:rsidR="004A0C99" w:rsidRPr="00812076" w:rsidRDefault="004A0C99" w:rsidP="00812076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9661E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976F37">
                    <w:rPr>
                      <w:sz w:val="28"/>
                      <w:szCs w:val="28"/>
                    </w:rPr>
                    <w:t xml:space="preserve">Администрация </w:t>
                  </w:r>
                  <w:proofErr w:type="spellStart"/>
                  <w:r w:rsidR="00976F37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976F37">
                    <w:rPr>
                      <w:sz w:val="28"/>
                      <w:szCs w:val="28"/>
                    </w:rPr>
                    <w:t xml:space="preserve"> городского поселения </w:t>
                  </w:r>
                  <w:proofErr w:type="spellStart"/>
                  <w:r w:rsidR="00976F37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976F37">
                    <w:rPr>
                      <w:sz w:val="28"/>
                      <w:szCs w:val="28"/>
                    </w:rPr>
                    <w:t xml:space="preserve">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9661E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802D3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976F37">
                    <w:rPr>
                      <w:b/>
                      <w:i/>
                      <w:sz w:val="32"/>
                      <w:szCs w:val="32"/>
                      <w:u w:val="single"/>
                      <w:lang w:val="en-US"/>
                    </w:rPr>
                    <w:t>015</w:t>
                  </w:r>
                  <w:r w:rsidR="00AC6682">
                    <w:rPr>
                      <w:b/>
                      <w:i/>
                      <w:sz w:val="32"/>
                      <w:szCs w:val="32"/>
                      <w:u w:val="single"/>
                    </w:rPr>
                    <w:t>  0</w:t>
                  </w:r>
                  <w:r w:rsidR="00976F37">
                    <w:rPr>
                      <w:b/>
                      <w:i/>
                      <w:sz w:val="32"/>
                      <w:szCs w:val="32"/>
                      <w:u w:val="single"/>
                      <w:lang w:val="en-US"/>
                    </w:rPr>
                    <w:t>7</w:t>
                  </w:r>
                  <w:r w:rsidR="00AC6682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19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9661E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69661E" w:rsidP="00E73CFD">
      <w:pPr>
        <w:rPr>
          <w:i/>
          <w:sz w:val="32"/>
          <w:szCs w:val="32"/>
        </w:rPr>
      </w:pPr>
      <w:r w:rsidRPr="0069661E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AC6682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69661E" w:rsidP="0036065F">
      <w:pPr>
        <w:rPr>
          <w:i/>
          <w:sz w:val="32"/>
          <w:szCs w:val="32"/>
        </w:rPr>
      </w:pPr>
      <w:r w:rsidRPr="0069661E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AC6682" w:rsidRPr="00925F30" w:rsidRDefault="00AC6682" w:rsidP="00AC6682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Pr="006F760B">
        <w:rPr>
          <w:b/>
          <w:i/>
          <w:sz w:val="32"/>
          <w:szCs w:val="32"/>
        </w:rPr>
        <w:t xml:space="preserve"> </w:t>
      </w:r>
      <w:r>
        <w:rPr>
          <w:b/>
          <w:i/>
          <w:sz w:val="32"/>
          <w:szCs w:val="32"/>
          <w:lang w:val="en-US"/>
        </w:rPr>
        <w:t>III</w:t>
      </w:r>
      <w:r w:rsidRPr="006F760B">
        <w:rPr>
          <w:b/>
          <w:i/>
          <w:sz w:val="32"/>
          <w:szCs w:val="32"/>
        </w:rPr>
        <w:t xml:space="preserve"> (</w:t>
      </w:r>
      <w:r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Pr="006F760B">
        <w:rPr>
          <w:b/>
          <w:i/>
          <w:sz w:val="32"/>
          <w:szCs w:val="32"/>
        </w:rPr>
        <w:t>: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>
        <w:rPr>
          <w:i/>
          <w:sz w:val="28"/>
          <w:szCs w:val="28"/>
        </w:rPr>
        <w:t>карты функциональных зон 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поселения;</w:t>
      </w:r>
      <w:r w:rsidRPr="00676251">
        <w:rPr>
          <w:i/>
          <w:sz w:val="28"/>
          <w:szCs w:val="28"/>
        </w:rPr>
        <w:t xml:space="preserve"> </w:t>
      </w:r>
    </w:p>
    <w:p w:rsidR="00AC6682" w:rsidRPr="006F760B" w:rsidRDefault="00AC6682" w:rsidP="00AC6682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C6682" w:rsidRDefault="00AC6682" w:rsidP="00AC6682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 г.</w:t>
      </w:r>
    </w:p>
    <w:p w:rsidR="00AC6682" w:rsidRDefault="00AC6682" w:rsidP="00AC6682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2. Фрагмент карты градостроительного зонирования правил землепользования и застройки Новокубанского городского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AC6682" w:rsidRDefault="00AC6682" w:rsidP="00AC6682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C6682" w:rsidRPr="00ED4EB1" w:rsidRDefault="00AC6682" w:rsidP="00AC6682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>07 января 2019 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EE2A18" w:rsidRDefault="00B64211" w:rsidP="00F00359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976F37">
        <w:rPr>
          <w:sz w:val="28"/>
          <w:szCs w:val="28"/>
        </w:rPr>
        <w:t xml:space="preserve">Администрация </w:t>
      </w:r>
      <w:proofErr w:type="spellStart"/>
      <w:r w:rsidR="00976F37">
        <w:rPr>
          <w:sz w:val="28"/>
          <w:szCs w:val="28"/>
        </w:rPr>
        <w:t>Новокубанского</w:t>
      </w:r>
      <w:proofErr w:type="spellEnd"/>
      <w:r w:rsidR="00976F37">
        <w:rPr>
          <w:sz w:val="28"/>
          <w:szCs w:val="28"/>
        </w:rPr>
        <w:t xml:space="preserve"> городского поселения </w:t>
      </w:r>
      <w:proofErr w:type="spellStart"/>
      <w:r w:rsidR="00976F37">
        <w:rPr>
          <w:sz w:val="28"/>
          <w:szCs w:val="28"/>
        </w:rPr>
        <w:t>Новокубанского</w:t>
      </w:r>
      <w:proofErr w:type="spellEnd"/>
      <w:r w:rsidR="00976F37">
        <w:rPr>
          <w:sz w:val="28"/>
          <w:szCs w:val="28"/>
        </w:rPr>
        <w:t xml:space="preserve"> района</w:t>
      </w:r>
    </w:p>
    <w:p w:rsidR="00E802D3" w:rsidRDefault="00E802D3" w:rsidP="00F00359">
      <w:pPr>
        <w:ind w:firstLine="709"/>
        <w:rPr>
          <w:sz w:val="28"/>
          <w:szCs w:val="28"/>
        </w:rPr>
      </w:pPr>
    </w:p>
    <w:p w:rsidR="001F3A66" w:rsidRPr="00255730" w:rsidRDefault="001F3A66" w:rsidP="00EE2A18">
      <w:pPr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Pr="00976F37" w:rsidRDefault="00C15F6E" w:rsidP="0031453F">
      <w:pPr>
        <w:tabs>
          <w:tab w:val="left" w:pos="1560"/>
        </w:tabs>
        <w:rPr>
          <w:lang w:val="en-US"/>
        </w:rPr>
      </w:pPr>
    </w:p>
    <w:p w:rsidR="007A76BA" w:rsidRDefault="007A76BA" w:rsidP="00AE11C3">
      <w:pPr>
        <w:tabs>
          <w:tab w:val="left" w:pos="2604"/>
        </w:tabs>
      </w:pPr>
    </w:p>
    <w:p w:rsidR="00AE11C3" w:rsidRDefault="0069661E" w:rsidP="00AE11C3">
      <w:pPr>
        <w:tabs>
          <w:tab w:val="left" w:pos="2604"/>
        </w:tabs>
      </w:pPr>
      <w:r w:rsidRPr="0069661E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233FF8" w:rsidRDefault="00484543" w:rsidP="00787D1C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</w:p>
    <w:p w:rsidR="00A96DDC" w:rsidRDefault="00D43C7A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187819</wp:posOffset>
            </wp:positionV>
            <wp:extent cx="6370461" cy="8218311"/>
            <wp:effectExtent l="19050" t="0" r="0" b="0"/>
            <wp:wrapNone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461" cy="8218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6D42">
        <w:rPr>
          <w:noProof/>
          <w:sz w:val="28"/>
          <w:szCs w:val="28"/>
        </w:rPr>
        <w:t xml:space="preserve"> </w:t>
      </w:r>
      <w:r w:rsidR="005331C1"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-111125</wp:posOffset>
            </wp:positionH>
            <wp:positionV relativeFrom="paragraph">
              <wp:posOffset>187325</wp:posOffset>
            </wp:positionV>
            <wp:extent cx="660400" cy="812800"/>
            <wp:effectExtent l="19050" t="0" r="635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661E">
        <w:rPr>
          <w:noProof/>
          <w:sz w:val="28"/>
          <w:szCs w:val="28"/>
        </w:rPr>
        <w:pict>
          <v:rect id="_x0000_s1180" style="position:absolute;margin-left:-18pt;margin-top:1.9pt;width:540pt;height:757.95pt;z-index:-251657728;mso-position-horizontal-relative:text;mso-position-vertical-relative:text"/>
        </w:pict>
      </w:r>
    </w:p>
    <w:p w:rsidR="00A96DDC" w:rsidRDefault="0069661E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1" style="position:absolute;margin-left:141pt;margin-top:-.4pt;width:234.35pt;height:32pt;z-index:251659776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D43C7A" w:rsidP="00CA7221">
      <w:pPr>
        <w:tabs>
          <w:tab w:val="left" w:pos="288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3" type="#_x0000_t32" style="position:absolute;margin-left:226.9pt;margin-top:15.25pt;width:295.1pt;height:399.8pt;flip:x y;z-index:251686400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D43C7A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left:0;text-align:left;margin-left:-18.75pt;margin-top:6.7pt;width:369.2pt;height:72.45pt;z-index:251672064">
            <v:textbox style="mso-next-textbox:#_x0000_s1323">
              <w:txbxContent>
                <w:p w:rsidR="00ED4EB1" w:rsidRPr="00D43C7A" w:rsidRDefault="002F1207" w:rsidP="005F6B83">
                  <w:pPr>
                    <w:jc w:val="center"/>
                    <w:rPr>
                      <w:b/>
                      <w:sz w:val="22"/>
                      <w:u w:val="single"/>
                    </w:rPr>
                  </w:pPr>
                  <w:r w:rsidRPr="00D43C7A">
                    <w:rPr>
                      <w:b/>
                      <w:sz w:val="22"/>
                      <w:u w:val="single"/>
                    </w:rPr>
                    <w:t>Условные обозначения:</w:t>
                  </w:r>
                </w:p>
                <w:p w:rsidR="00B0144F" w:rsidRDefault="00B0144F" w:rsidP="00CF24AA">
                  <w:pPr>
                    <w:rPr>
                      <w:b/>
                      <w:u w:val="single"/>
                    </w:rPr>
                  </w:pPr>
                </w:p>
                <w:p w:rsidR="00E802D3" w:rsidRDefault="00D43C7A" w:rsidP="00CF24A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496435" cy="323029"/>
                        <wp:effectExtent l="19050" t="0" r="0" b="0"/>
                        <wp:docPr id="8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6435" cy="3230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>
                  <w:pPr>
                    <w:rPr>
                      <w:noProof/>
                    </w:rPr>
                  </w:pPr>
                </w:p>
                <w:p w:rsidR="0014770A" w:rsidRDefault="0014770A" w:rsidP="002F1207"/>
                <w:p w:rsidR="004C5B32" w:rsidRPr="00443DE9" w:rsidRDefault="004C5B32" w:rsidP="002F1207"/>
                <w:p w:rsidR="002F1207" w:rsidRDefault="002F1207" w:rsidP="002F1207"/>
              </w:txbxContent>
            </v:textbox>
          </v:shape>
        </w:pict>
      </w:r>
    </w:p>
    <w:p w:rsidR="00FD6720" w:rsidRDefault="0069661E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5pt;margin-top:12.6pt;width:124.7pt;height:37.55pt;z-index:251665920">
            <v:textbox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36065F" w:rsidRDefault="0036065F" w:rsidP="00E73CFD">
      <w:pPr>
        <w:rPr>
          <w:sz w:val="28"/>
          <w:szCs w:val="28"/>
        </w:rPr>
      </w:pPr>
    </w:p>
    <w:p w:rsidR="00FD6720" w:rsidRDefault="0069661E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5pt;margin-top:1.85pt;width:124.7pt;height:63.8pt;z-index:251664896">
            <v:textbox>
              <w:txbxContent>
                <w:p w:rsidR="003A575C" w:rsidRDefault="003A575C" w:rsidP="003A575C">
                  <w:r>
                    <w:t>Утвержден 19.10.2012</w:t>
                  </w:r>
                </w:p>
                <w:p w:rsidR="003A575C" w:rsidRDefault="003A575C" w:rsidP="003A575C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3A575C" w:rsidRDefault="003A575C" w:rsidP="003A575C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3A575C" w:rsidRDefault="003A575C" w:rsidP="003A575C">
                  <w:r>
                    <w:t>Реш.№571</w:t>
                  </w:r>
                </w:p>
                <w:p w:rsidR="00655768" w:rsidRPr="003A575C" w:rsidRDefault="00655768" w:rsidP="003A575C"/>
              </w:txbxContent>
            </v:textbox>
          </v:shape>
        </w:pict>
      </w: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A33922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69661E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69661E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042" style="position:absolute;margin-left:-27pt;margin-top:0;width:540pt;height:756.85pt;z-index:-251667968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D43C7A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-4092</wp:posOffset>
            </wp:positionV>
            <wp:extent cx="6404328" cy="7902222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902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661E" w:rsidRPr="0069661E">
        <w:rPr>
          <w:noProof/>
        </w:rPr>
        <w:pict>
          <v:rect id="_x0000_s1043" style="position:absolute;margin-left:120.75pt;margin-top:.55pt;width:270pt;height:44.45pt;z-index:251649536;mso-position-horizontal-relative:text;mso-position-vertical-relative:text">
            <v:textbox style="mso-next-textbox:#_x0000_s1043">
              <w:txbxContent>
                <w:p w:rsidR="00E73CFD" w:rsidRPr="00CE3259" w:rsidRDefault="005A6037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E73CFD" w:rsidRPr="00ED4EB1" w:rsidRDefault="00E73CFD" w:rsidP="00ED4EB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43C7A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69661E">
        <w:rPr>
          <w:noProof/>
          <w:sz w:val="28"/>
          <w:szCs w:val="28"/>
        </w:rPr>
        <w:pict>
          <v:line id="_x0000_s1316" style="position:absolute;left:0;text-align:left;flip:x y;z-index:251670016" from="242pt,14.55pt" to="422.25pt,492.8pt" strokeweight="1.5pt">
            <v:stroke endarrow="block"/>
            <v:shadow type="perspective" color="#7f7f7f" opacity=".5" offset="1pt" offset2="-1pt"/>
          </v:line>
        </w:pict>
      </w: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4F0BAB">
      <w:pPr>
        <w:pStyle w:val="a4"/>
        <w:spacing w:after="0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F0BAB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softHyphen/>
      </w:r>
      <w:r>
        <w:rPr>
          <w:b/>
          <w:bCs/>
          <w:sz w:val="28"/>
          <w:szCs w:val="28"/>
        </w:rPr>
        <w:softHyphen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43C7A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-.25pt;width:320.55pt;height:55.1pt;z-index:251673088">
            <v:textbox>
              <w:txbxContent>
                <w:p w:rsidR="0014770A" w:rsidRDefault="0014770A" w:rsidP="0014770A">
                  <w:pPr>
                    <w:jc w:val="center"/>
                    <w:rPr>
                      <w:b/>
                      <w:u w:val="single"/>
                    </w:rPr>
                  </w:pPr>
                  <w:r w:rsidRPr="00D43C7A">
                    <w:rPr>
                      <w:b/>
                      <w:sz w:val="22"/>
                      <w:u w:val="single"/>
                    </w:rPr>
                    <w:t>Условные обозначения:</w:t>
                  </w:r>
                </w:p>
                <w:p w:rsidR="00492B6E" w:rsidRDefault="00D43C7A" w:rsidP="00765348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878580" cy="281530"/>
                        <wp:effectExtent l="19050" t="0" r="762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78580" cy="2815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6071F" w:rsidRDefault="0076071F" w:rsidP="0014770A"/>
                <w:p w:rsidR="00E802D3" w:rsidRDefault="00E802D3" w:rsidP="0014770A"/>
              </w:txbxContent>
            </v:textbox>
          </v:shape>
        </w:pict>
      </w:r>
      <w:r w:rsidR="0069661E"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-.25pt;width:90.75pt;height:113.2pt;z-index:251657728">
            <v:textbox style="mso-next-textbox:#_x0000_s1091">
              <w:txbxContent>
                <w:p w:rsidR="003A575C" w:rsidRDefault="003A575C" w:rsidP="003A575C">
                  <w:r>
                    <w:t>Утверждено:</w:t>
                  </w:r>
                </w:p>
                <w:p w:rsidR="003A575C" w:rsidRDefault="003A575C" w:rsidP="003A575C">
                  <w:r>
                    <w:t>01.08.2014</w:t>
                  </w:r>
                </w:p>
                <w:p w:rsidR="003A575C" w:rsidRDefault="003A575C" w:rsidP="003A575C">
                  <w:r>
                    <w:t>Решение:  № 585</w:t>
                  </w:r>
                </w:p>
                <w:p w:rsidR="003A575C" w:rsidRDefault="003A575C" w:rsidP="003A575C">
                  <w:r>
                    <w:t>Внесение измен.</w:t>
                  </w:r>
                </w:p>
                <w:p w:rsidR="003A575C" w:rsidRDefault="003A575C" w:rsidP="003A575C">
                  <w:r>
                    <w:t xml:space="preserve">22.06.2018г. </w:t>
                  </w:r>
                </w:p>
                <w:p w:rsidR="003A575C" w:rsidRDefault="003A575C" w:rsidP="003A575C">
                  <w:r>
                    <w:t>Решение №489</w:t>
                  </w:r>
                </w:p>
                <w:p w:rsidR="003A575C" w:rsidRDefault="003A575C" w:rsidP="003A575C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3A575C" w:rsidRDefault="003A575C" w:rsidP="003A575C">
                  <w:r>
                    <w:t>Реш.№572</w:t>
                  </w:r>
                </w:p>
                <w:p w:rsidR="00CC70AF" w:rsidRPr="003A575C" w:rsidRDefault="00CC70AF" w:rsidP="003A575C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69661E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69661E">
        <w:rPr>
          <w:noProof/>
        </w:rPr>
        <w:pict>
          <v:shape id="_x0000_s1049" type="#_x0000_t202" style="position:absolute;left:0;text-align:left;margin-left:128.75pt;margin-top:13.7pt;width:285.7pt;height:44.45pt;z-index:251653632" filled="f" stroked="f">
            <v:textbox style="mso-next-textbox:#_x0000_s1049">
              <w:txbxContent>
                <w:p w:rsidR="0076071F" w:rsidRPr="00D43C7A" w:rsidRDefault="0076071F" w:rsidP="0076071F">
                  <w:pPr>
                    <w:jc w:val="center"/>
                    <w:rPr>
                      <w:b/>
                      <w:sz w:val="28"/>
                    </w:rPr>
                  </w:pPr>
                  <w:bookmarkStart w:id="0" w:name="_GoBack"/>
                  <w:r w:rsidRPr="00D43C7A">
                    <w:rPr>
                      <w:b/>
                      <w:sz w:val="28"/>
                    </w:rPr>
                    <w:t>Рассматриваемый земельный участ</w:t>
                  </w:r>
                  <w:r w:rsidR="006B24B7" w:rsidRPr="00D43C7A">
                    <w:rPr>
                      <w:b/>
                      <w:sz w:val="28"/>
                    </w:rPr>
                    <w:t xml:space="preserve">ок ориентировочно расположен </w:t>
                  </w:r>
                  <w:r w:rsidR="00E802D3" w:rsidRPr="00D43C7A">
                    <w:rPr>
                      <w:b/>
                      <w:sz w:val="28"/>
                    </w:rPr>
                    <w:t xml:space="preserve">в зоне </w:t>
                  </w:r>
                  <w:r w:rsidR="00D43C7A" w:rsidRPr="00D43C7A">
                    <w:rPr>
                      <w:b/>
                      <w:sz w:val="28"/>
                    </w:rPr>
                    <w:t>Ж-1А</w:t>
                  </w:r>
                </w:p>
                <w:bookmarkEnd w:id="0"/>
                <w:p w:rsidR="004A0C99" w:rsidRPr="00E802D3" w:rsidRDefault="004A0C99" w:rsidP="0076071F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Pr="0069661E">
        <w:rPr>
          <w:noProof/>
        </w:rPr>
        <w:pict>
          <v:line id="_x0000_s1048" style="position:absolute;left:0;text-align:left;z-index:251652608" from="146.9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A33922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69661E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69661E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69661E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28F0"/>
    <w:rsid w:val="00004E82"/>
    <w:rsid w:val="000073FF"/>
    <w:rsid w:val="0001386B"/>
    <w:rsid w:val="00020698"/>
    <w:rsid w:val="00020E06"/>
    <w:rsid w:val="000235C8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40A7"/>
    <w:rsid w:val="000B48DD"/>
    <w:rsid w:val="000B791C"/>
    <w:rsid w:val="000C2959"/>
    <w:rsid w:val="000D0687"/>
    <w:rsid w:val="000E3568"/>
    <w:rsid w:val="000E3EE4"/>
    <w:rsid w:val="000F005D"/>
    <w:rsid w:val="000F27E2"/>
    <w:rsid w:val="0010281D"/>
    <w:rsid w:val="00102B15"/>
    <w:rsid w:val="001112AF"/>
    <w:rsid w:val="00111B3D"/>
    <w:rsid w:val="001131B9"/>
    <w:rsid w:val="001204A2"/>
    <w:rsid w:val="00121F31"/>
    <w:rsid w:val="00122E16"/>
    <w:rsid w:val="001235B2"/>
    <w:rsid w:val="00127E9F"/>
    <w:rsid w:val="00131A78"/>
    <w:rsid w:val="00132A6A"/>
    <w:rsid w:val="00132EDE"/>
    <w:rsid w:val="00135EDA"/>
    <w:rsid w:val="00143C59"/>
    <w:rsid w:val="00144DA0"/>
    <w:rsid w:val="0014770A"/>
    <w:rsid w:val="00152A25"/>
    <w:rsid w:val="001536C9"/>
    <w:rsid w:val="0016081D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3864"/>
    <w:rsid w:val="00205BCE"/>
    <w:rsid w:val="00207628"/>
    <w:rsid w:val="00211AE5"/>
    <w:rsid w:val="00215E53"/>
    <w:rsid w:val="00224552"/>
    <w:rsid w:val="00230485"/>
    <w:rsid w:val="002311BB"/>
    <w:rsid w:val="0023238E"/>
    <w:rsid w:val="00233FF8"/>
    <w:rsid w:val="0024069A"/>
    <w:rsid w:val="0024561E"/>
    <w:rsid w:val="002478FB"/>
    <w:rsid w:val="002511ED"/>
    <w:rsid w:val="002564EE"/>
    <w:rsid w:val="0025667A"/>
    <w:rsid w:val="00262873"/>
    <w:rsid w:val="0026365E"/>
    <w:rsid w:val="00283A16"/>
    <w:rsid w:val="00284845"/>
    <w:rsid w:val="00287EE8"/>
    <w:rsid w:val="00291237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7474"/>
    <w:rsid w:val="002F1207"/>
    <w:rsid w:val="002F1457"/>
    <w:rsid w:val="00307C5A"/>
    <w:rsid w:val="00307C65"/>
    <w:rsid w:val="00307EC3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879CF"/>
    <w:rsid w:val="003A1AB8"/>
    <w:rsid w:val="003A2535"/>
    <w:rsid w:val="003A5192"/>
    <w:rsid w:val="003A575C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994"/>
    <w:rsid w:val="003E19AD"/>
    <w:rsid w:val="003E1A17"/>
    <w:rsid w:val="003E3A7A"/>
    <w:rsid w:val="003E53B4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5786"/>
    <w:rsid w:val="00451594"/>
    <w:rsid w:val="00472F4B"/>
    <w:rsid w:val="00475FC7"/>
    <w:rsid w:val="00481573"/>
    <w:rsid w:val="004833E5"/>
    <w:rsid w:val="00483472"/>
    <w:rsid w:val="00484543"/>
    <w:rsid w:val="004869F5"/>
    <w:rsid w:val="0048776B"/>
    <w:rsid w:val="00487998"/>
    <w:rsid w:val="00492B6E"/>
    <w:rsid w:val="004974C1"/>
    <w:rsid w:val="004A0C99"/>
    <w:rsid w:val="004A1C8A"/>
    <w:rsid w:val="004A2B1B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F0972"/>
    <w:rsid w:val="004F0BAB"/>
    <w:rsid w:val="004F1B0F"/>
    <w:rsid w:val="004F58FF"/>
    <w:rsid w:val="005011DD"/>
    <w:rsid w:val="00507E29"/>
    <w:rsid w:val="00511FAE"/>
    <w:rsid w:val="0052153E"/>
    <w:rsid w:val="00521E22"/>
    <w:rsid w:val="00523A22"/>
    <w:rsid w:val="005241DF"/>
    <w:rsid w:val="005331C1"/>
    <w:rsid w:val="005343AD"/>
    <w:rsid w:val="00536665"/>
    <w:rsid w:val="00550BD0"/>
    <w:rsid w:val="00553398"/>
    <w:rsid w:val="005568CB"/>
    <w:rsid w:val="005570FB"/>
    <w:rsid w:val="00557B27"/>
    <w:rsid w:val="005600F3"/>
    <w:rsid w:val="00571B27"/>
    <w:rsid w:val="005773A9"/>
    <w:rsid w:val="00577A46"/>
    <w:rsid w:val="0058376A"/>
    <w:rsid w:val="0059155B"/>
    <w:rsid w:val="00595D8C"/>
    <w:rsid w:val="00597DDB"/>
    <w:rsid w:val="005A18AC"/>
    <w:rsid w:val="005A55E2"/>
    <w:rsid w:val="005A6037"/>
    <w:rsid w:val="005B0E9F"/>
    <w:rsid w:val="005C69D4"/>
    <w:rsid w:val="005D0C55"/>
    <w:rsid w:val="005D2D47"/>
    <w:rsid w:val="005D493B"/>
    <w:rsid w:val="005D61F6"/>
    <w:rsid w:val="005E3523"/>
    <w:rsid w:val="005E5644"/>
    <w:rsid w:val="005F6B83"/>
    <w:rsid w:val="00601376"/>
    <w:rsid w:val="00606D42"/>
    <w:rsid w:val="006167DF"/>
    <w:rsid w:val="00625381"/>
    <w:rsid w:val="006279E3"/>
    <w:rsid w:val="00630257"/>
    <w:rsid w:val="00634EE4"/>
    <w:rsid w:val="00645443"/>
    <w:rsid w:val="006456D8"/>
    <w:rsid w:val="006511AE"/>
    <w:rsid w:val="00651489"/>
    <w:rsid w:val="00652B2F"/>
    <w:rsid w:val="0065400D"/>
    <w:rsid w:val="006544CF"/>
    <w:rsid w:val="00654F81"/>
    <w:rsid w:val="006550A2"/>
    <w:rsid w:val="00655768"/>
    <w:rsid w:val="0066039A"/>
    <w:rsid w:val="00663DF8"/>
    <w:rsid w:val="0066476C"/>
    <w:rsid w:val="00666936"/>
    <w:rsid w:val="0066768E"/>
    <w:rsid w:val="0067165D"/>
    <w:rsid w:val="0067167E"/>
    <w:rsid w:val="00672536"/>
    <w:rsid w:val="006745D6"/>
    <w:rsid w:val="0068204C"/>
    <w:rsid w:val="00682461"/>
    <w:rsid w:val="0069661E"/>
    <w:rsid w:val="006A379A"/>
    <w:rsid w:val="006A3DD0"/>
    <w:rsid w:val="006B24B7"/>
    <w:rsid w:val="006B3F82"/>
    <w:rsid w:val="006B4DBF"/>
    <w:rsid w:val="006B5502"/>
    <w:rsid w:val="006B63D6"/>
    <w:rsid w:val="006B64E5"/>
    <w:rsid w:val="006C400B"/>
    <w:rsid w:val="006D4AF7"/>
    <w:rsid w:val="006E3826"/>
    <w:rsid w:val="006F025C"/>
    <w:rsid w:val="006F0814"/>
    <w:rsid w:val="006F4743"/>
    <w:rsid w:val="006F56C6"/>
    <w:rsid w:val="00700483"/>
    <w:rsid w:val="00701EC6"/>
    <w:rsid w:val="00702C72"/>
    <w:rsid w:val="007104A6"/>
    <w:rsid w:val="007132B9"/>
    <w:rsid w:val="007144C4"/>
    <w:rsid w:val="007211E9"/>
    <w:rsid w:val="00725C81"/>
    <w:rsid w:val="00733D00"/>
    <w:rsid w:val="00734F76"/>
    <w:rsid w:val="00734F9C"/>
    <w:rsid w:val="007368CB"/>
    <w:rsid w:val="00740689"/>
    <w:rsid w:val="00741082"/>
    <w:rsid w:val="007546CF"/>
    <w:rsid w:val="0075509E"/>
    <w:rsid w:val="00757454"/>
    <w:rsid w:val="0076071F"/>
    <w:rsid w:val="00764811"/>
    <w:rsid w:val="00765348"/>
    <w:rsid w:val="00765E59"/>
    <w:rsid w:val="007707FF"/>
    <w:rsid w:val="00770CCD"/>
    <w:rsid w:val="007835D1"/>
    <w:rsid w:val="007845A2"/>
    <w:rsid w:val="00786421"/>
    <w:rsid w:val="007871ED"/>
    <w:rsid w:val="00787D1C"/>
    <w:rsid w:val="00794FED"/>
    <w:rsid w:val="007956AA"/>
    <w:rsid w:val="00796CD4"/>
    <w:rsid w:val="00797461"/>
    <w:rsid w:val="007A3021"/>
    <w:rsid w:val="007A76BA"/>
    <w:rsid w:val="007B1CA6"/>
    <w:rsid w:val="007B2B7B"/>
    <w:rsid w:val="007B3C76"/>
    <w:rsid w:val="007B44DF"/>
    <w:rsid w:val="007B5BCE"/>
    <w:rsid w:val="007B666D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058A4"/>
    <w:rsid w:val="00810982"/>
    <w:rsid w:val="00812076"/>
    <w:rsid w:val="00815182"/>
    <w:rsid w:val="00823DE1"/>
    <w:rsid w:val="00826542"/>
    <w:rsid w:val="00836F35"/>
    <w:rsid w:val="00843529"/>
    <w:rsid w:val="008506BB"/>
    <w:rsid w:val="0085568C"/>
    <w:rsid w:val="00865282"/>
    <w:rsid w:val="00865535"/>
    <w:rsid w:val="00866BED"/>
    <w:rsid w:val="0088072C"/>
    <w:rsid w:val="00883D13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47825"/>
    <w:rsid w:val="00951A21"/>
    <w:rsid w:val="00960262"/>
    <w:rsid w:val="009656E1"/>
    <w:rsid w:val="00965AEF"/>
    <w:rsid w:val="00970EBE"/>
    <w:rsid w:val="00973554"/>
    <w:rsid w:val="00976A05"/>
    <w:rsid w:val="00976F37"/>
    <w:rsid w:val="00977100"/>
    <w:rsid w:val="00984126"/>
    <w:rsid w:val="009841DD"/>
    <w:rsid w:val="00984BD5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6A3E"/>
    <w:rsid w:val="009C7552"/>
    <w:rsid w:val="009E153A"/>
    <w:rsid w:val="009E1E8D"/>
    <w:rsid w:val="009E231A"/>
    <w:rsid w:val="009E70AD"/>
    <w:rsid w:val="009F7957"/>
    <w:rsid w:val="00A03290"/>
    <w:rsid w:val="00A03312"/>
    <w:rsid w:val="00A0497E"/>
    <w:rsid w:val="00A105BB"/>
    <w:rsid w:val="00A113AD"/>
    <w:rsid w:val="00A14C67"/>
    <w:rsid w:val="00A15F0F"/>
    <w:rsid w:val="00A22EB0"/>
    <w:rsid w:val="00A238DD"/>
    <w:rsid w:val="00A26849"/>
    <w:rsid w:val="00A26FD1"/>
    <w:rsid w:val="00A33922"/>
    <w:rsid w:val="00A345FC"/>
    <w:rsid w:val="00A34CF2"/>
    <w:rsid w:val="00A36721"/>
    <w:rsid w:val="00A3732B"/>
    <w:rsid w:val="00A42FA8"/>
    <w:rsid w:val="00A4465C"/>
    <w:rsid w:val="00A45635"/>
    <w:rsid w:val="00A4788D"/>
    <w:rsid w:val="00A47C28"/>
    <w:rsid w:val="00A52557"/>
    <w:rsid w:val="00A60BE5"/>
    <w:rsid w:val="00A62CDA"/>
    <w:rsid w:val="00A67538"/>
    <w:rsid w:val="00A6783E"/>
    <w:rsid w:val="00A70462"/>
    <w:rsid w:val="00A74A1D"/>
    <w:rsid w:val="00A76417"/>
    <w:rsid w:val="00A81130"/>
    <w:rsid w:val="00A861ED"/>
    <w:rsid w:val="00A86DCA"/>
    <w:rsid w:val="00A96DDC"/>
    <w:rsid w:val="00AA1B50"/>
    <w:rsid w:val="00AA6AEE"/>
    <w:rsid w:val="00AC3989"/>
    <w:rsid w:val="00AC41AA"/>
    <w:rsid w:val="00AC6499"/>
    <w:rsid w:val="00AC6682"/>
    <w:rsid w:val="00AC6CD7"/>
    <w:rsid w:val="00AD73CD"/>
    <w:rsid w:val="00AE0940"/>
    <w:rsid w:val="00AE11C3"/>
    <w:rsid w:val="00AE4C89"/>
    <w:rsid w:val="00AF6672"/>
    <w:rsid w:val="00B00F7B"/>
    <w:rsid w:val="00B0144F"/>
    <w:rsid w:val="00B017BB"/>
    <w:rsid w:val="00B0248B"/>
    <w:rsid w:val="00B10136"/>
    <w:rsid w:val="00B1029B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40C2"/>
    <w:rsid w:val="00B3468B"/>
    <w:rsid w:val="00B34A8B"/>
    <w:rsid w:val="00B35B51"/>
    <w:rsid w:val="00B37B5A"/>
    <w:rsid w:val="00B469D5"/>
    <w:rsid w:val="00B506BC"/>
    <w:rsid w:val="00B55174"/>
    <w:rsid w:val="00B60B38"/>
    <w:rsid w:val="00B6155C"/>
    <w:rsid w:val="00B61F3B"/>
    <w:rsid w:val="00B63265"/>
    <w:rsid w:val="00B633C0"/>
    <w:rsid w:val="00B64211"/>
    <w:rsid w:val="00B7009B"/>
    <w:rsid w:val="00B76AC8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B7E26"/>
    <w:rsid w:val="00BC06BD"/>
    <w:rsid w:val="00BC38CE"/>
    <w:rsid w:val="00BC56BA"/>
    <w:rsid w:val="00BC61BB"/>
    <w:rsid w:val="00BC70D1"/>
    <w:rsid w:val="00BD13C6"/>
    <w:rsid w:val="00BD671A"/>
    <w:rsid w:val="00BE04D8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176"/>
    <w:rsid w:val="00CD1D8B"/>
    <w:rsid w:val="00CD7559"/>
    <w:rsid w:val="00CE1D3B"/>
    <w:rsid w:val="00CE2438"/>
    <w:rsid w:val="00CE3259"/>
    <w:rsid w:val="00CE3D19"/>
    <w:rsid w:val="00CE7A95"/>
    <w:rsid w:val="00CF24AA"/>
    <w:rsid w:val="00CF3082"/>
    <w:rsid w:val="00D06EC9"/>
    <w:rsid w:val="00D1477C"/>
    <w:rsid w:val="00D16DCA"/>
    <w:rsid w:val="00D24922"/>
    <w:rsid w:val="00D24B50"/>
    <w:rsid w:val="00D43C7A"/>
    <w:rsid w:val="00D44C38"/>
    <w:rsid w:val="00D4591F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572F"/>
    <w:rsid w:val="00D87015"/>
    <w:rsid w:val="00D8759D"/>
    <w:rsid w:val="00DA372B"/>
    <w:rsid w:val="00DA5BB4"/>
    <w:rsid w:val="00DB194F"/>
    <w:rsid w:val="00DB1CD9"/>
    <w:rsid w:val="00DB27E7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DA3"/>
    <w:rsid w:val="00E01E0D"/>
    <w:rsid w:val="00E0425A"/>
    <w:rsid w:val="00E0468F"/>
    <w:rsid w:val="00E05390"/>
    <w:rsid w:val="00E072AD"/>
    <w:rsid w:val="00E16021"/>
    <w:rsid w:val="00E22C1E"/>
    <w:rsid w:val="00E36708"/>
    <w:rsid w:val="00E40DDC"/>
    <w:rsid w:val="00E42D26"/>
    <w:rsid w:val="00E469D2"/>
    <w:rsid w:val="00E519B4"/>
    <w:rsid w:val="00E55924"/>
    <w:rsid w:val="00E56B1C"/>
    <w:rsid w:val="00E65C9B"/>
    <w:rsid w:val="00E73CFD"/>
    <w:rsid w:val="00E802D3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55D1"/>
    <w:rsid w:val="00EA6AD7"/>
    <w:rsid w:val="00EC1AE3"/>
    <w:rsid w:val="00EC2DE6"/>
    <w:rsid w:val="00EC79D4"/>
    <w:rsid w:val="00ED1927"/>
    <w:rsid w:val="00ED3C81"/>
    <w:rsid w:val="00ED4D46"/>
    <w:rsid w:val="00ED4EB1"/>
    <w:rsid w:val="00ED7820"/>
    <w:rsid w:val="00EE2A18"/>
    <w:rsid w:val="00EE6819"/>
    <w:rsid w:val="00EE6D26"/>
    <w:rsid w:val="00F00359"/>
    <w:rsid w:val="00F035C4"/>
    <w:rsid w:val="00F051E4"/>
    <w:rsid w:val="00F0584F"/>
    <w:rsid w:val="00F063D4"/>
    <w:rsid w:val="00F07481"/>
    <w:rsid w:val="00F15864"/>
    <w:rsid w:val="00F16046"/>
    <w:rsid w:val="00F20684"/>
    <w:rsid w:val="00F20AB1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6AFD"/>
    <w:rsid w:val="00F87E2F"/>
    <w:rsid w:val="00F906A6"/>
    <w:rsid w:val="00F9576D"/>
    <w:rsid w:val="00F9701B"/>
    <w:rsid w:val="00F97A66"/>
    <w:rsid w:val="00FA25AB"/>
    <w:rsid w:val="00FA4C58"/>
    <w:rsid w:val="00FB3C39"/>
    <w:rsid w:val="00FB5779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2" type="connector" idref="#_x0000_s14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F4925C6-0F16-450D-8DC5-4D958AB5AD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4</Pages>
  <Words>206</Words>
  <Characters>1176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26</cp:revision>
  <cp:lastPrinted>2019-03-21T09:56:00Z</cp:lastPrinted>
  <dcterms:created xsi:type="dcterms:W3CDTF">2018-12-24T09:34:00Z</dcterms:created>
  <dcterms:modified xsi:type="dcterms:W3CDTF">2019-07-15T09:28:00Z</dcterms:modified>
</cp:coreProperties>
</file>